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106" w:rsidRPr="00A82B09" w:rsidRDefault="00844106">
      <w:pPr>
        <w:pStyle w:val="Textoindependiente"/>
        <w:rPr>
          <w:rFonts w:ascii="Arial" w:hAnsi="Arial" w:cs="Arial"/>
        </w:rPr>
      </w:pPr>
    </w:p>
    <w:p w:rsidR="00844106" w:rsidRPr="008445B1" w:rsidRDefault="008441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844106" w:rsidRPr="008445B1" w:rsidRDefault="008441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263DDC">
        <w:rPr>
          <w:rFonts w:ascii="Arial" w:hAnsi="Arial" w:cs="Arial"/>
          <w:noProof/>
        </w:rPr>
        <w:t>ROBINSON CARABALY</w:t>
      </w:r>
      <w:r w:rsidRPr="008445B1">
        <w:rPr>
          <w:rFonts w:ascii="Arial" w:hAnsi="Arial" w:cs="Arial"/>
        </w:rPr>
        <w:tab/>
      </w:r>
    </w:p>
    <w:p w:rsidR="00844106" w:rsidRPr="008445B1" w:rsidRDefault="008441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263DDC">
        <w:rPr>
          <w:rFonts w:ascii="Arial" w:hAnsi="Arial" w:cs="Arial"/>
          <w:noProof/>
        </w:rPr>
        <w:t>94397114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844106" w:rsidRPr="008445B1" w:rsidRDefault="008441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263DDC">
        <w:rPr>
          <w:rFonts w:ascii="Arial" w:hAnsi="Arial" w:cs="Arial"/>
          <w:noProof/>
          <w:color w:val="000000"/>
        </w:rPr>
        <w:t>3500236585</w:t>
      </w:r>
      <w:r w:rsidRPr="008445B1">
        <w:rPr>
          <w:rFonts w:ascii="Arial" w:hAnsi="Arial" w:cs="Arial"/>
          <w:color w:val="000000"/>
        </w:rPr>
        <w:tab/>
      </w:r>
    </w:p>
    <w:p w:rsidR="00844106" w:rsidRPr="008445B1" w:rsidRDefault="008441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263DDC">
        <w:rPr>
          <w:rFonts w:ascii="Arial" w:hAnsi="Arial" w:cs="Arial"/>
          <w:noProof/>
        </w:rPr>
        <w:t>4500371991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844106" w:rsidRPr="008445B1" w:rsidRDefault="00844106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263DDC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:rsidR="00844106" w:rsidRPr="008445B1" w:rsidRDefault="00844106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263DDC">
        <w:rPr>
          <w:rFonts w:ascii="Arial" w:hAnsi="Arial" w:cs="Arial"/>
          <w:noProof/>
        </w:rPr>
        <w:t>31/ago/2025</w:t>
      </w:r>
    </w:p>
    <w:p w:rsidR="00844106" w:rsidRPr="00A82B09" w:rsidRDefault="00844106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844106" w:rsidRPr="00A82B09" w:rsidRDefault="00844106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844106" w:rsidRPr="00A82B09" w:rsidRDefault="00844106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844106" w:rsidRPr="00263DDC" w:rsidRDefault="00844106" w:rsidP="00564028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263DDC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844106" w:rsidRDefault="00844106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844106" w:rsidRPr="00A82B09" w:rsidRDefault="00844106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844106" w:rsidRPr="00A82B09" w:rsidRDefault="00844106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263DDC">
        <w:rPr>
          <w:rFonts w:ascii="Arial" w:hAnsi="Arial" w:cs="Arial"/>
          <w:noProof/>
          <w:lang w:val="es-ES_tradnl"/>
        </w:rPr>
        <w:t>4162.010.26.1.2185-2025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844106" w:rsidRPr="00A82B09" w:rsidRDefault="00844106" w:rsidP="005E7EDD">
      <w:pPr>
        <w:pStyle w:val="Textoindependiente"/>
        <w:ind w:left="360"/>
        <w:rPr>
          <w:rFonts w:ascii="Arial" w:hAnsi="Arial" w:cs="Arial"/>
          <w:b/>
        </w:rPr>
      </w:pPr>
    </w:p>
    <w:p w:rsidR="00844106" w:rsidRPr="00A82B09" w:rsidRDefault="00844106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844106" w:rsidRPr="00A82B09" w:rsidRDefault="00844106">
      <w:pPr>
        <w:pStyle w:val="Textoindependiente"/>
        <w:rPr>
          <w:rFonts w:ascii="Arial" w:hAnsi="Arial" w:cs="Arial"/>
          <w:b/>
        </w:rPr>
      </w:pPr>
    </w:p>
    <w:p w:rsidR="00844106" w:rsidRDefault="00844106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:rsidR="00844106" w:rsidRDefault="00844106">
      <w:pPr>
        <w:pStyle w:val="Textoindependiente"/>
        <w:rPr>
          <w:rFonts w:ascii="Arial" w:hAnsi="Arial" w:cs="Arial"/>
          <w:b/>
        </w:rPr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Brindé apoyo en la ejecución de jornadas de clase con los beneficiarios de la disciplina futbol 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Asistí a la inducción técnica del programa donde se habló de los nuevos lineamientos de las sesiones de clases, convocada por el coordinador general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Promoví espacios con las familias de los beneficiarios en capacitaciones realizadas en las comunas para socializar y explicar la ejecución del programa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5.Las demás relacionadas con el desarrollo del objeto contractual.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-</w:t>
      </w:r>
      <w:r>
        <w:rPr>
          <w:rFonts w:ascii="Arial" w:hAnsi="Arial" w:cs="Arial"/>
          <w:color w:val="000000"/>
        </w:rPr>
        <w:t>Asistí a la capacitación de gestión de calidad convocada por el coordinador general</w:t>
      </w:r>
    </w:p>
    <w:p w:rsidR="00844106" w:rsidRDefault="00844106">
      <w:pPr>
        <w:pStyle w:val="Textoindependiente"/>
        <w:rPr>
          <w:rFonts w:ascii="Arial" w:hAnsi="Arial" w:cs="Arial"/>
          <w:b/>
        </w:rPr>
      </w:pPr>
    </w:p>
    <w:p w:rsidR="00844106" w:rsidRDefault="00844106">
      <w:pPr>
        <w:pStyle w:val="Textoindependiente"/>
        <w:rPr>
          <w:rFonts w:ascii="Arial" w:hAnsi="Arial" w:cs="Arial"/>
          <w:b/>
        </w:rPr>
      </w:pPr>
    </w:p>
    <w:p w:rsidR="00844106" w:rsidRDefault="00844106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:rsidR="00844106" w:rsidRDefault="00844106">
      <w:pPr>
        <w:pStyle w:val="Textoindependiente"/>
        <w:rPr>
          <w:rFonts w:ascii="Arial" w:hAnsi="Arial" w:cs="Arial"/>
          <w:b/>
        </w:rPr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Brindé apoyo en la ejecución de jornadas de clase con los beneficiarios de la disciplina futbol en la comuna 16</w:t>
      </w:r>
    </w:p>
    <w:p w:rsidR="00844106" w:rsidRDefault="00844106" w:rsidP="00564028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844106" w:rsidRPr="00564028" w:rsidRDefault="00844106" w:rsidP="00564028">
      <w:pPr>
        <w:pStyle w:val="NormalWeb"/>
        <w:spacing w:before="0" w:beforeAutospacing="0" w:after="0" w:afterAutospacing="0"/>
      </w:pPr>
      <w:r>
        <w:br/>
      </w: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Apoyé el proceso de registro de beneficiarios en la plataforma SIDER de la comuna 16 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Asistí a la capacitación de cuentas de cobro convocadas por el equipo administrativo del programa</w:t>
      </w:r>
    </w:p>
    <w:p w:rsidR="00844106" w:rsidRDefault="00844106" w:rsidP="00564028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5.Las demás relacionadas con el desarrollo del objeto contractual.</w:t>
      </w:r>
    </w:p>
    <w:p w:rsidR="00844106" w:rsidRPr="00564028" w:rsidRDefault="00844106" w:rsidP="00564028">
      <w:pPr>
        <w:pStyle w:val="NormalWeb"/>
        <w:spacing w:before="0" w:beforeAutospacing="0" w:after="0" w:afterAutospacing="0"/>
      </w:pPr>
      <w:r>
        <w:lastRenderedPageBreak/>
        <w:br/>
      </w:r>
      <w:r>
        <w:rPr>
          <w:rFonts w:ascii="Arial" w:hAnsi="Arial" w:cs="Arial"/>
          <w:b/>
        </w:rPr>
        <w:t>-</w:t>
      </w:r>
      <w:r>
        <w:rPr>
          <w:rFonts w:ascii="Arial" w:hAnsi="Arial" w:cs="Arial"/>
          <w:color w:val="000000"/>
        </w:rPr>
        <w:t>Brindé apoyo en la iniciación y formación deportiva de los niños, niñas y adolescentes de la comuna 16, en la disciplina de futbol</w:t>
      </w:r>
    </w:p>
    <w:p w:rsidR="00844106" w:rsidRDefault="00844106">
      <w:pPr>
        <w:pStyle w:val="Textoindependiente"/>
        <w:rPr>
          <w:rFonts w:ascii="Arial" w:hAnsi="Arial" w:cs="Arial"/>
          <w:b/>
        </w:rPr>
      </w:pPr>
    </w:p>
    <w:p w:rsidR="00844106" w:rsidRPr="00BA1E44" w:rsidRDefault="00844106" w:rsidP="00BA1E44">
      <w:pPr>
        <w:pStyle w:val="NormalWeb"/>
        <w:spacing w:before="0" w:beforeAutospacing="0" w:after="0" w:afterAutospacing="0"/>
        <w:jc w:val="both"/>
      </w:pPr>
    </w:p>
    <w:p w:rsidR="00844106" w:rsidRDefault="00844106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:rsidR="00844106" w:rsidRDefault="00844106" w:rsidP="007C5227">
      <w:pPr>
        <w:pStyle w:val="Textoindependiente"/>
        <w:rPr>
          <w:rFonts w:ascii="Arial" w:hAnsi="Arial" w:cs="Arial"/>
          <w:b/>
        </w:rPr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Llevé a cabo jornadas en campo destinados a la intervención con los distintos grupos de población de la comuna 16 en la disciplina de futbol, involucrados en el proyecto. Estas actividades incluyeron procesos de socialización y vinculación, orientados a asegurar la participación activa y el beneficio de la comunidad en el desarrollo del Proyecto. A través de estas acciones, se buscó fomentar la inclusión y el empoderamiento de los beneficiarios, garantizando que sus necesidades y perspectivas sean cumplidas por el programa DEPORVIDA 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Brindé apoyo en la elaboración y diligenciamiento de fichas para alimentar la plataforma SIDER de los beneficiarios de la comuna 16 esta labor fue fundamental para asegurar un seguimiento adecuado de las actividades y un informe preciso sobre el impacto del Proyecto en la comunidad beneficiaria.</w:t>
      </w:r>
    </w:p>
    <w:p w:rsidR="00844106" w:rsidRDefault="00844106" w:rsidP="00564028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844106" w:rsidRPr="00564028" w:rsidRDefault="00844106" w:rsidP="00564028">
      <w:pPr>
        <w:pStyle w:val="NormalWeb"/>
        <w:spacing w:before="0" w:beforeAutospacing="0" w:after="0" w:afterAutospacing="0"/>
      </w:pPr>
      <w:r>
        <w:br/>
      </w: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Participé en la mesa de trabajo programada por el área de fomento, así como en aquellas específicas relacionadas con su cargo. Su asistencia a estas actividades fue esencial para el desarrollo activo del programa, permitiéndole adquirir conocimientos y habilidades que contribuyeron a la efectividad de las intervenciones y al cumplimiento de los objetivos del Proyecto.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844106" w:rsidRPr="00564028" w:rsidRDefault="00844106" w:rsidP="00564028">
      <w:pPr>
        <w:pStyle w:val="NormalWeb"/>
        <w:spacing w:before="0" w:beforeAutospacing="0" w:after="0" w:afterAutospacing="0"/>
      </w:pPr>
      <w:r>
        <w:br/>
      </w: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 xml:space="preserve">Elaboré el modelo integrado de las sesiones de clase para los beneficiarios de la comuna 16 con el propósito de evidenciar las habilidades cognitivas de los </w:t>
      </w:r>
      <w:r>
        <w:rPr>
          <w:rFonts w:ascii="Arial" w:hAnsi="Arial" w:cs="Arial"/>
          <w:color w:val="000000"/>
        </w:rPr>
        <w:lastRenderedPageBreak/>
        <w:t>beneficiarios, gestos técnicos de conducción con las diferentes superficies de contacto, el dominio del balón y el remate.</w:t>
      </w:r>
    </w:p>
    <w:p w:rsidR="00844106" w:rsidRDefault="00844106" w:rsidP="00564028">
      <w:pPr>
        <w:pStyle w:val="NormalWeb"/>
        <w:spacing w:before="0" w:beforeAutospacing="0" w:after="0" w:afterAutospacing="0"/>
      </w:pPr>
    </w:p>
    <w:p w:rsidR="00844106" w:rsidRDefault="00844106" w:rsidP="0056402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5.Las demás relacionadas con el desarrollo del objeto contractual.</w:t>
      </w:r>
    </w:p>
    <w:p w:rsidR="00844106" w:rsidRPr="00564028" w:rsidRDefault="00844106" w:rsidP="00564028">
      <w:pPr>
        <w:pStyle w:val="NormalWeb"/>
        <w:spacing w:before="0" w:beforeAutospacing="0" w:after="0" w:afterAutospacing="0"/>
      </w:pPr>
      <w:r>
        <w:br/>
        <w:t>-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844106" w:rsidRDefault="00844106" w:rsidP="002A5A29">
      <w:pPr>
        <w:suppressAutoHyphens w:val="0"/>
        <w:rPr>
          <w:lang w:val="es-CO" w:eastAsia="es-CO"/>
        </w:rPr>
      </w:pPr>
    </w:p>
    <w:p w:rsidR="00844106" w:rsidRPr="002A5A29" w:rsidRDefault="00844106" w:rsidP="002A5A29">
      <w:pPr>
        <w:suppressAutoHyphens w:val="0"/>
        <w:rPr>
          <w:lang w:val="es-CO" w:eastAsia="es-CO"/>
        </w:rPr>
      </w:pPr>
    </w:p>
    <w:p w:rsidR="00844106" w:rsidRDefault="00844106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263DDC">
        <w:rPr>
          <w:rFonts w:ascii="Arial" w:hAnsi="Arial" w:cs="Arial"/>
          <w:noProof/>
        </w:rPr>
        <w:t>/ago/2025</w:t>
      </w:r>
    </w:p>
    <w:p w:rsidR="00844106" w:rsidRDefault="00844106" w:rsidP="002020A3">
      <w:pPr>
        <w:suppressAutoHyphens w:val="0"/>
        <w:jc w:val="both"/>
        <w:rPr>
          <w:rFonts w:ascii="Arial" w:hAnsi="Arial" w:cs="Arial"/>
        </w:rPr>
      </w:pPr>
    </w:p>
    <w:p w:rsidR="00844106" w:rsidRDefault="00844106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844106" w:rsidRDefault="00844106" w:rsidP="002020A3">
      <w:pPr>
        <w:suppressAutoHyphens w:val="0"/>
        <w:jc w:val="both"/>
        <w:rPr>
          <w:rFonts w:ascii="Arial" w:hAnsi="Arial" w:cs="Arial"/>
        </w:rPr>
      </w:pPr>
    </w:p>
    <w:p w:rsidR="00844106" w:rsidRPr="00844106" w:rsidRDefault="00844106" w:rsidP="00844106">
      <w:pPr>
        <w:suppressAutoHyphens w:val="0"/>
        <w:jc w:val="both"/>
        <w:rPr>
          <w:rFonts w:ascii="Arial" w:hAnsi="Arial" w:cs="Arial"/>
        </w:rPr>
      </w:pPr>
      <w:r w:rsidRPr="00844106">
        <w:rPr>
          <w:rFonts w:ascii="Arial" w:hAnsi="Arial" w:cs="Arial"/>
        </w:rPr>
        <w:drawing>
          <wp:inline distT="0" distB="0" distL="0" distR="0" wp14:anchorId="7573E816" wp14:editId="6BD0FC84">
            <wp:extent cx="1543265" cy="562053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43265" cy="56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106" w:rsidRPr="00A82B09" w:rsidRDefault="00844106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844106" w:rsidRPr="008445B1" w:rsidRDefault="00844106" w:rsidP="008445B1">
      <w:pPr>
        <w:pStyle w:val="Textoindependiente"/>
        <w:rPr>
          <w:rFonts w:ascii="Arial" w:hAnsi="Arial" w:cs="Arial"/>
        </w:rPr>
      </w:pPr>
      <w:bookmarkStart w:id="0" w:name="_GoBack"/>
      <w:r w:rsidRPr="00263DDC">
        <w:rPr>
          <w:rFonts w:ascii="Arial" w:hAnsi="Arial" w:cs="Arial"/>
          <w:noProof/>
        </w:rPr>
        <w:t>ROBINSON CARABALY</w:t>
      </w:r>
    </w:p>
    <w:bookmarkEnd w:id="0"/>
    <w:p w:rsidR="00844106" w:rsidRPr="00A82B09" w:rsidRDefault="00844106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263DDC">
        <w:rPr>
          <w:rFonts w:ascii="Arial" w:hAnsi="Arial" w:cs="Arial"/>
          <w:noProof/>
        </w:rPr>
        <w:t>94397114</w:t>
      </w:r>
      <w:r w:rsidRPr="00A82B09">
        <w:rPr>
          <w:rFonts w:ascii="Arial" w:hAnsi="Arial" w:cs="Arial"/>
        </w:rPr>
        <w:tab/>
        <w:t xml:space="preserve">    </w:t>
      </w:r>
    </w:p>
    <w:p w:rsidR="00844106" w:rsidRDefault="00844106">
      <w:pPr>
        <w:pStyle w:val="Textoindependiente"/>
        <w:rPr>
          <w:rFonts w:ascii="Arial" w:hAnsi="Arial" w:cs="Arial"/>
          <w:lang w:val="pt-BR"/>
        </w:rPr>
        <w:sectPr w:rsidR="00844106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844106" w:rsidRPr="00A82B09" w:rsidRDefault="00844106">
      <w:pPr>
        <w:pStyle w:val="Textoindependiente"/>
        <w:rPr>
          <w:rFonts w:ascii="Arial" w:hAnsi="Arial" w:cs="Arial"/>
        </w:rPr>
      </w:pPr>
    </w:p>
    <w:sectPr w:rsidR="00844106" w:rsidRPr="00A82B09" w:rsidSect="00844106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F0F" w:rsidRDefault="00683F0F">
      <w:r>
        <w:separator/>
      </w:r>
    </w:p>
  </w:endnote>
  <w:endnote w:type="continuationSeparator" w:id="0">
    <w:p w:rsidR="00683F0F" w:rsidRDefault="0068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F0F" w:rsidRDefault="00683F0F">
      <w:r>
        <w:separator/>
      </w:r>
    </w:p>
  </w:footnote>
  <w:footnote w:type="continuationSeparator" w:id="0">
    <w:p w:rsidR="00683F0F" w:rsidRDefault="00683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106" w:rsidRPr="000005A3" w:rsidRDefault="00844106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844106" w:rsidRPr="000005A3" w:rsidRDefault="00844106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263DDC">
      <w:rPr>
        <w:rFonts w:ascii="Arial" w:hAnsi="Arial" w:cs="Arial"/>
        <w:b/>
        <w:bCs/>
        <w:noProof/>
        <w:lang w:val="es-MX"/>
      </w:rPr>
      <w:t>4162.010.26.1.2185-2025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73F" w:rsidRPr="000005A3" w:rsidRDefault="0012373F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12373F" w:rsidRPr="000005A3" w:rsidRDefault="0012373F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564028" w:rsidRPr="00263DDC">
      <w:rPr>
        <w:rFonts w:ascii="Arial" w:hAnsi="Arial" w:cs="Arial"/>
        <w:b/>
        <w:bCs/>
        <w:noProof/>
        <w:lang w:val="es-MX"/>
      </w:rPr>
      <w:t>4162.010.26.1.2185-2025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051649F"/>
    <w:multiLevelType w:val="multilevel"/>
    <w:tmpl w:val="F1865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1">
    <w:nsid w:val="349B6098"/>
    <w:multiLevelType w:val="multilevel"/>
    <w:tmpl w:val="D234A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40D85E9B"/>
    <w:multiLevelType w:val="multilevel"/>
    <w:tmpl w:val="2FF42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44936EC5"/>
    <w:multiLevelType w:val="multilevel"/>
    <w:tmpl w:val="9DB4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1">
    <w:nsid w:val="49534531"/>
    <w:multiLevelType w:val="multilevel"/>
    <w:tmpl w:val="3258B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1">
    <w:nsid w:val="4DC374E7"/>
    <w:multiLevelType w:val="multilevel"/>
    <w:tmpl w:val="42AE7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4DE52202"/>
    <w:multiLevelType w:val="multilevel"/>
    <w:tmpl w:val="B9C08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1">
    <w:nsid w:val="58E05CD8"/>
    <w:multiLevelType w:val="multilevel"/>
    <w:tmpl w:val="05B0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1">
    <w:nsid w:val="64F54E20"/>
    <w:multiLevelType w:val="multilevel"/>
    <w:tmpl w:val="E36AE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1"/>
  </w:num>
  <w:num w:numId="7">
    <w:abstractNumId w:val="29"/>
  </w:num>
  <w:num w:numId="8">
    <w:abstractNumId w:val="26"/>
  </w:num>
  <w:num w:numId="9">
    <w:abstractNumId w:val="20"/>
  </w:num>
  <w:num w:numId="10">
    <w:abstractNumId w:val="16"/>
  </w:num>
  <w:num w:numId="11">
    <w:abstractNumId w:val="3"/>
  </w:num>
  <w:num w:numId="12">
    <w:abstractNumId w:val="15"/>
  </w:num>
  <w:num w:numId="13">
    <w:abstractNumId w:val="30"/>
  </w:num>
  <w:num w:numId="14">
    <w:abstractNumId w:val="13"/>
  </w:num>
  <w:num w:numId="15">
    <w:abstractNumId w:val="14"/>
  </w:num>
  <w:num w:numId="16">
    <w:abstractNumId w:val="12"/>
    <w:lvlOverride w:ilvl="0">
      <w:lvl w:ilvl="0">
        <w:numFmt w:val="decimal"/>
        <w:lvlText w:val="%1."/>
        <w:lvlJc w:val="left"/>
      </w:lvl>
    </w:lvlOverride>
  </w:num>
  <w:num w:numId="17">
    <w:abstractNumId w:val="18"/>
    <w:lvlOverride w:ilvl="0">
      <w:lvl w:ilvl="0">
        <w:numFmt w:val="decimal"/>
        <w:lvlText w:val="%1."/>
        <w:lvlJc w:val="left"/>
      </w:lvl>
    </w:lvlOverride>
  </w:num>
  <w:num w:numId="18">
    <w:abstractNumId w:val="25"/>
    <w:lvlOverride w:ilvl="0">
      <w:lvl w:ilvl="0">
        <w:numFmt w:val="decimal"/>
        <w:lvlText w:val="%1."/>
        <w:lvlJc w:val="left"/>
      </w:lvl>
    </w:lvlOverride>
  </w:num>
  <w:num w:numId="19">
    <w:abstractNumId w:val="31"/>
    <w:lvlOverride w:ilvl="0">
      <w:lvl w:ilvl="0">
        <w:numFmt w:val="decimal"/>
        <w:lvlText w:val="%1."/>
        <w:lvlJc w:val="left"/>
      </w:lvl>
    </w:lvlOverride>
  </w:num>
  <w:num w:numId="20">
    <w:abstractNumId w:val="28"/>
  </w:num>
  <w:num w:numId="21">
    <w:abstractNumId w:val="19"/>
  </w:num>
  <w:num w:numId="22">
    <w:abstractNumId w:val="17"/>
  </w:num>
  <w:num w:numId="23">
    <w:abstractNumId w:val="24"/>
  </w:num>
  <w:num w:numId="24">
    <w:abstractNumId w:val="27"/>
  </w:num>
  <w:num w:numId="25">
    <w:abstractNumId w:val="21"/>
  </w:num>
  <w:num w:numId="26">
    <w:abstractNumId w:val="22"/>
  </w:num>
  <w:num w:numId="27">
    <w:abstractNumId w:val="10"/>
  </w:num>
  <w:num w:numId="28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373F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1878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06F11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64028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3F0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1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AF41C-96A3-46D4-B5AC-9CDA61BDF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1017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1</cp:revision>
  <cp:lastPrinted>2023-04-12T14:19:00Z</cp:lastPrinted>
  <dcterms:created xsi:type="dcterms:W3CDTF">2025-08-12T01:41:00Z</dcterms:created>
  <dcterms:modified xsi:type="dcterms:W3CDTF">2025-08-12T01:42:00Z</dcterms:modified>
</cp:coreProperties>
</file>